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5F9D5" w14:textId="240C3ABC" w:rsidR="00252B64" w:rsidRPr="00F94FB8" w:rsidRDefault="000332A0" w:rsidP="00252B64">
      <w:pPr>
        <w:pStyle w:val="NormalnyWeb"/>
        <w:pageBreakBefore/>
        <w:spacing w:before="0" w:after="0"/>
        <w:jc w:val="right"/>
        <w:rPr>
          <w:rFonts w:cstheme="minorHAnsi"/>
          <w:sz w:val="24"/>
          <w:szCs w:val="24"/>
        </w:rPr>
      </w:pPr>
      <w:r w:rsidRPr="00F94FB8">
        <w:rPr>
          <w:rFonts w:cstheme="minorHAnsi"/>
          <w:b/>
          <w:bCs/>
          <w:sz w:val="24"/>
          <w:szCs w:val="24"/>
        </w:rPr>
        <w:t xml:space="preserve">Załącznik nr </w:t>
      </w:r>
      <w:r w:rsidR="002328A7" w:rsidRPr="00F94FB8">
        <w:rPr>
          <w:rFonts w:cstheme="minorHAnsi"/>
          <w:b/>
          <w:bCs/>
          <w:sz w:val="24"/>
          <w:szCs w:val="24"/>
        </w:rPr>
        <w:t>1</w:t>
      </w:r>
    </w:p>
    <w:p w14:paraId="15CF4E7A" w14:textId="66F7B48A" w:rsidR="00774E00" w:rsidRPr="00F94FB8" w:rsidRDefault="00774E00" w:rsidP="00774E00">
      <w:pPr>
        <w:pStyle w:val="NormalnyWeb"/>
        <w:spacing w:before="0" w:after="0"/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 w:rsidRPr="00F94FB8">
        <w:rPr>
          <w:rFonts w:cstheme="minorHAnsi"/>
          <w:b/>
          <w:bCs/>
          <w:color w:val="000000" w:themeColor="text1"/>
          <w:sz w:val="28"/>
          <w:szCs w:val="28"/>
        </w:rPr>
        <w:t>Formularz oferty</w:t>
      </w:r>
    </w:p>
    <w:p w14:paraId="48AB2E26" w14:textId="77777777" w:rsidR="00252B64" w:rsidRPr="00F94FB8" w:rsidRDefault="00252B64" w:rsidP="006E6C95">
      <w:pPr>
        <w:spacing w:after="120"/>
        <w:contextualSpacing/>
        <w:rPr>
          <w:rFonts w:cstheme="minorHAnsi"/>
        </w:rPr>
      </w:pPr>
    </w:p>
    <w:p w14:paraId="0EF19719" w14:textId="22C9DECA" w:rsidR="000332A0" w:rsidRPr="00F94FB8" w:rsidRDefault="000332A0" w:rsidP="006E6C95">
      <w:pPr>
        <w:spacing w:after="120"/>
        <w:contextualSpacing/>
        <w:rPr>
          <w:rFonts w:cstheme="minorHAnsi"/>
        </w:rPr>
      </w:pPr>
      <w:r w:rsidRPr="00F94FB8">
        <w:rPr>
          <w:rFonts w:cstheme="minorHAnsi"/>
        </w:rPr>
        <w:t xml:space="preserve">W odpowiedzi na </w:t>
      </w:r>
      <w:r w:rsidRPr="00F94FB8">
        <w:rPr>
          <w:rFonts w:cstheme="minorHAnsi"/>
          <w:b/>
        </w:rPr>
        <w:t xml:space="preserve">Zapytanie Ofertowe </w:t>
      </w:r>
      <w:r w:rsidR="00324D85">
        <w:rPr>
          <w:rFonts w:cstheme="minorHAnsi"/>
          <w:b/>
          <w:bCs/>
        </w:rPr>
        <w:t>2</w:t>
      </w:r>
      <w:r w:rsidR="001C21FC" w:rsidRPr="00F94FB8">
        <w:rPr>
          <w:rFonts w:cstheme="minorHAnsi"/>
          <w:b/>
          <w:bCs/>
        </w:rPr>
        <w:t>/KE</w:t>
      </w:r>
      <w:r w:rsidR="009014F7" w:rsidRPr="00F94FB8">
        <w:rPr>
          <w:rFonts w:cstheme="minorHAnsi"/>
          <w:b/>
          <w:bCs/>
        </w:rPr>
        <w:t>/202</w:t>
      </w:r>
      <w:r w:rsidR="00110A06" w:rsidRPr="00F94FB8">
        <w:rPr>
          <w:rFonts w:cstheme="minorHAnsi"/>
          <w:b/>
          <w:bCs/>
        </w:rPr>
        <w:t>6</w:t>
      </w:r>
      <w:r w:rsidR="009014F7" w:rsidRPr="00F94FB8">
        <w:rPr>
          <w:rFonts w:cstheme="minorHAnsi"/>
          <w:b/>
          <w:bCs/>
        </w:rPr>
        <w:t xml:space="preserve"> </w:t>
      </w:r>
      <w:r w:rsidR="009014F7" w:rsidRPr="00F94FB8">
        <w:rPr>
          <w:rFonts w:cstheme="minorHAnsi"/>
        </w:rPr>
        <w:t>na „</w:t>
      </w:r>
      <w:r w:rsidR="00324D85" w:rsidRPr="00075F06">
        <w:rPr>
          <w:rFonts w:cstheme="minorHAnsi"/>
          <w:bCs/>
        </w:rPr>
        <w:t>Dostawa i wykonanie farmy fotowoltaicznej o mocy 2537,46 kWp wraz z dostawą stacji transformatorowej SN/nN oraz infrastrukturą towarzyszącą</w:t>
      </w:r>
      <w:r w:rsidR="009014F7" w:rsidRPr="00F94FB8">
        <w:rPr>
          <w:rFonts w:cstheme="minorHAnsi"/>
        </w:rPr>
        <w:t xml:space="preserve">”, firmy </w:t>
      </w:r>
      <w:r w:rsidR="00F94FB8" w:rsidRPr="00F94FB8">
        <w:rPr>
          <w:rFonts w:eastAsia="Calibri" w:cstheme="minorHAnsi"/>
          <w:bCs/>
          <w:lang w:eastAsia="en-US"/>
        </w:rPr>
        <w:t>BAKS Wytwarzanie Osprzętu Instalacyjno-Elektrotech. Kazimierz Sielski; BAKS Kazimierz Sielski</w:t>
      </w:r>
      <w:r w:rsidR="00447E27" w:rsidRPr="00F94FB8">
        <w:rPr>
          <w:rFonts w:cstheme="minorHAnsi"/>
          <w:bCs/>
        </w:rPr>
        <w:t>,</w:t>
      </w:r>
      <w:r w:rsidR="00A716B7" w:rsidRPr="00F94FB8">
        <w:rPr>
          <w:rFonts w:cstheme="minorHAnsi"/>
          <w:bCs/>
        </w:rPr>
        <w:t xml:space="preserve"> </w:t>
      </w:r>
      <w:r w:rsidRPr="00F94FB8">
        <w:rPr>
          <w:rFonts w:cstheme="minorHAnsi"/>
        </w:rPr>
        <w:t>będące przedmiotem zamówienia, składamy poniższą ofertę:</w:t>
      </w:r>
    </w:p>
    <w:p w14:paraId="653E5DD1" w14:textId="77777777" w:rsidR="007430E8" w:rsidRPr="00F94FB8" w:rsidRDefault="007430E8" w:rsidP="000332A0">
      <w:pPr>
        <w:pStyle w:val="NormalnyWeb"/>
        <w:spacing w:before="0" w:after="0"/>
        <w:rPr>
          <w:rFonts w:cstheme="minorHAnsi"/>
          <w:sz w:val="24"/>
          <w:szCs w:val="24"/>
        </w:rPr>
      </w:pPr>
    </w:p>
    <w:tbl>
      <w:tblPr>
        <w:tblStyle w:val="Tabela-Siatka"/>
        <w:tblW w:w="5025" w:type="pct"/>
        <w:tblLook w:val="04A0" w:firstRow="1" w:lastRow="0" w:firstColumn="1" w:lastColumn="0" w:noHBand="0" w:noVBand="1"/>
      </w:tblPr>
      <w:tblGrid>
        <w:gridCol w:w="4554"/>
        <w:gridCol w:w="712"/>
        <w:gridCol w:w="3841"/>
      </w:tblGrid>
      <w:tr w:rsidR="007430E8" w:rsidRPr="00F94FB8" w14:paraId="7562C76C" w14:textId="77777777" w:rsidTr="00324D85">
        <w:tc>
          <w:tcPr>
            <w:tcW w:w="5000" w:type="pct"/>
            <w:gridSpan w:val="3"/>
            <w:shd w:val="clear" w:color="auto" w:fill="D9D9D9" w:themeFill="background1" w:themeFillShade="D9"/>
            <w:hideMark/>
          </w:tcPr>
          <w:p w14:paraId="24A1FC8F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Dane Wykonawcy:</w:t>
            </w:r>
          </w:p>
        </w:tc>
      </w:tr>
      <w:tr w:rsidR="00AA0DE3" w:rsidRPr="00F94FB8" w14:paraId="3015169F" w14:textId="77777777" w:rsidTr="00324D85">
        <w:tc>
          <w:tcPr>
            <w:tcW w:w="2891" w:type="pct"/>
            <w:gridSpan w:val="2"/>
            <w:hideMark/>
          </w:tcPr>
          <w:p w14:paraId="69897364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Nazwa</w:t>
            </w:r>
          </w:p>
          <w:p w14:paraId="591CB897" w14:textId="77777777" w:rsidR="007430E8" w:rsidRPr="00F94FB8" w:rsidRDefault="007430E8" w:rsidP="002614C4">
            <w:pPr>
              <w:rPr>
                <w:rFonts w:cstheme="minorHAnsi"/>
              </w:rPr>
            </w:pPr>
          </w:p>
        </w:tc>
        <w:tc>
          <w:tcPr>
            <w:tcW w:w="2109" w:type="pct"/>
            <w:hideMark/>
          </w:tcPr>
          <w:p w14:paraId="3DE25CF6" w14:textId="2AEF1C08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025309FB" w14:textId="77777777" w:rsidTr="00324D85">
        <w:tc>
          <w:tcPr>
            <w:tcW w:w="2891" w:type="pct"/>
            <w:gridSpan w:val="2"/>
            <w:hideMark/>
          </w:tcPr>
          <w:p w14:paraId="34118FA7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Adres</w:t>
            </w:r>
          </w:p>
          <w:p w14:paraId="20C0D4DC" w14:textId="77777777" w:rsidR="007430E8" w:rsidRPr="00F94FB8" w:rsidRDefault="007430E8" w:rsidP="002614C4">
            <w:pPr>
              <w:rPr>
                <w:rFonts w:cstheme="minorHAnsi"/>
              </w:rPr>
            </w:pPr>
          </w:p>
        </w:tc>
        <w:tc>
          <w:tcPr>
            <w:tcW w:w="2109" w:type="pct"/>
            <w:hideMark/>
          </w:tcPr>
          <w:p w14:paraId="20B2B193" w14:textId="32132FC1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26C007AD" w14:textId="77777777" w:rsidTr="00324D85">
        <w:tc>
          <w:tcPr>
            <w:tcW w:w="2891" w:type="pct"/>
            <w:gridSpan w:val="2"/>
            <w:hideMark/>
          </w:tcPr>
          <w:p w14:paraId="46B290CA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NIP</w:t>
            </w:r>
          </w:p>
        </w:tc>
        <w:tc>
          <w:tcPr>
            <w:tcW w:w="2109" w:type="pct"/>
            <w:hideMark/>
          </w:tcPr>
          <w:p w14:paraId="4B696E79" w14:textId="251BD894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7430E8" w:rsidRPr="00F94FB8" w14:paraId="2391CA1F" w14:textId="77777777" w:rsidTr="00324D85">
        <w:tc>
          <w:tcPr>
            <w:tcW w:w="5000" w:type="pct"/>
            <w:gridSpan w:val="3"/>
            <w:shd w:val="clear" w:color="auto" w:fill="D9D9D9" w:themeFill="background1" w:themeFillShade="D9"/>
            <w:hideMark/>
          </w:tcPr>
          <w:p w14:paraId="2FF34B05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Dane Osoby Kontaktowej:</w:t>
            </w:r>
          </w:p>
        </w:tc>
      </w:tr>
      <w:tr w:rsidR="00AA0DE3" w:rsidRPr="00F94FB8" w14:paraId="6BECEF8B" w14:textId="77777777" w:rsidTr="00324D85">
        <w:tc>
          <w:tcPr>
            <w:tcW w:w="2891" w:type="pct"/>
            <w:gridSpan w:val="2"/>
            <w:hideMark/>
          </w:tcPr>
          <w:p w14:paraId="2B03CFCB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Imię i Nazwisko</w:t>
            </w:r>
          </w:p>
        </w:tc>
        <w:tc>
          <w:tcPr>
            <w:tcW w:w="2109" w:type="pct"/>
            <w:hideMark/>
          </w:tcPr>
          <w:p w14:paraId="4C4771FE" w14:textId="38507AF6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4EAAF2A2" w14:textId="77777777" w:rsidTr="00324D85">
        <w:tc>
          <w:tcPr>
            <w:tcW w:w="2891" w:type="pct"/>
            <w:gridSpan w:val="2"/>
            <w:hideMark/>
          </w:tcPr>
          <w:p w14:paraId="7BAE9244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Adres e-mail</w:t>
            </w:r>
          </w:p>
        </w:tc>
        <w:tc>
          <w:tcPr>
            <w:tcW w:w="2109" w:type="pct"/>
            <w:hideMark/>
          </w:tcPr>
          <w:p w14:paraId="732E34C2" w14:textId="0289F701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25D37BF1" w14:textId="77777777" w:rsidTr="00324D85">
        <w:tc>
          <w:tcPr>
            <w:tcW w:w="2891" w:type="pct"/>
            <w:gridSpan w:val="2"/>
            <w:hideMark/>
          </w:tcPr>
          <w:p w14:paraId="0F2B09F2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Telefon</w:t>
            </w:r>
          </w:p>
        </w:tc>
        <w:tc>
          <w:tcPr>
            <w:tcW w:w="2109" w:type="pct"/>
            <w:hideMark/>
          </w:tcPr>
          <w:p w14:paraId="01293B45" w14:textId="01D5875B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7430E8" w:rsidRPr="00F94FB8" w14:paraId="581CE203" w14:textId="77777777" w:rsidTr="00324D85">
        <w:tc>
          <w:tcPr>
            <w:tcW w:w="5000" w:type="pct"/>
            <w:gridSpan w:val="3"/>
            <w:shd w:val="clear" w:color="auto" w:fill="D9D9D9" w:themeFill="background1" w:themeFillShade="D9"/>
            <w:hideMark/>
          </w:tcPr>
          <w:p w14:paraId="1DD57364" w14:textId="77777777" w:rsidR="007430E8" w:rsidRDefault="009014F7" w:rsidP="002614C4">
            <w:pPr>
              <w:rPr>
                <w:rFonts w:cstheme="minorHAnsi"/>
                <w:b/>
                <w:bCs/>
              </w:rPr>
            </w:pPr>
            <w:r w:rsidRPr="00F94FB8">
              <w:rPr>
                <w:rFonts w:cstheme="minorHAnsi"/>
                <w:b/>
                <w:bCs/>
              </w:rPr>
              <w:t>S</w:t>
            </w:r>
            <w:r w:rsidR="007430E8" w:rsidRPr="00F94FB8">
              <w:rPr>
                <w:rFonts w:cstheme="minorHAnsi"/>
                <w:b/>
                <w:bCs/>
              </w:rPr>
              <w:t>pełnienie warunków udziału w postępowaniu</w:t>
            </w:r>
          </w:p>
          <w:p w14:paraId="644FF95A" w14:textId="77777777" w:rsidR="00F34EFD" w:rsidRDefault="00F34EFD" w:rsidP="002614C4">
            <w:pPr>
              <w:rPr>
                <w:rFonts w:cstheme="minorHAnsi"/>
              </w:rPr>
            </w:pPr>
          </w:p>
          <w:p w14:paraId="3D469708" w14:textId="32920F45" w:rsidR="00F34EFD" w:rsidRPr="00F94FB8" w:rsidRDefault="00F34EFD" w:rsidP="002614C4">
            <w:pPr>
              <w:rPr>
                <w:rFonts w:cstheme="minorHAnsi"/>
              </w:rPr>
            </w:pPr>
            <w:r w:rsidRPr="00F34EFD">
              <w:rPr>
                <w:rFonts w:cstheme="minorHAnsi"/>
              </w:rPr>
              <w:t>W przypadku składania oferty na więcej niż jedną część zamówienia poniższe oświadczenia odnoszą się do wszystkich części objętych ofertą.</w:t>
            </w:r>
          </w:p>
        </w:tc>
      </w:tr>
      <w:tr w:rsidR="007430E8" w:rsidRPr="00F94FB8" w14:paraId="0DE2322D" w14:textId="77777777" w:rsidTr="00324D85">
        <w:tc>
          <w:tcPr>
            <w:tcW w:w="2891" w:type="pct"/>
            <w:gridSpan w:val="2"/>
            <w:hideMark/>
          </w:tcPr>
          <w:p w14:paraId="0A165024" w14:textId="743BBEE8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Podmiot spełnia warunek dotyczący zakazu udzielenia zamówień podmiotom powiązanym </w:t>
            </w:r>
            <w:r w:rsidR="00F94FB8" w:rsidRPr="00F94FB8">
              <w:rPr>
                <w:rFonts w:cstheme="minorHAnsi"/>
              </w:rPr>
              <w:t xml:space="preserve"> </w:t>
            </w:r>
            <w:r w:rsidR="001F517F" w:rsidRPr="00F94FB8">
              <w:rPr>
                <w:rFonts w:cstheme="minorHAnsi"/>
              </w:rPr>
              <w:t>(TAK / NIE</w:t>
            </w:r>
            <w:r w:rsidRPr="00F94FB8">
              <w:rPr>
                <w:rFonts w:cstheme="minorHAnsi"/>
              </w:rPr>
              <w:t>)</w:t>
            </w:r>
          </w:p>
          <w:p w14:paraId="11624DF7" w14:textId="77777777" w:rsidR="00F94FB8" w:rsidRPr="00F94FB8" w:rsidRDefault="00F94FB8" w:rsidP="002614C4">
            <w:pPr>
              <w:rPr>
                <w:rFonts w:cstheme="minorHAnsi"/>
              </w:rPr>
            </w:pPr>
          </w:p>
          <w:p w14:paraId="150D37C4" w14:textId="54DFC1B7" w:rsidR="007430E8" w:rsidRPr="00F94FB8" w:rsidRDefault="00FD3B69" w:rsidP="00C664DA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(Dołączono </w:t>
            </w:r>
            <w:r w:rsidR="00B2651C" w:rsidRPr="00F94FB8">
              <w:rPr>
                <w:rFonts w:cstheme="minorHAnsi"/>
              </w:rPr>
              <w:t>o</w:t>
            </w:r>
            <w:r w:rsidR="007430E8" w:rsidRPr="00F94FB8">
              <w:rPr>
                <w:rFonts w:cstheme="minorHAnsi"/>
              </w:rPr>
              <w:t>świadczenie o braku powiązań osobowych/kapitałowych z Zamawiającym</w:t>
            </w:r>
            <w:r w:rsidR="00B2651C" w:rsidRPr="00F94FB8">
              <w:rPr>
                <w:rFonts w:cstheme="minorHAnsi"/>
              </w:rPr>
              <w:t xml:space="preserve"> przygotowane na formularzu stanowiącym Załącznik nr </w:t>
            </w:r>
            <w:r w:rsidR="00C664DA" w:rsidRPr="00F94FB8">
              <w:rPr>
                <w:rFonts w:cstheme="minorHAnsi"/>
              </w:rPr>
              <w:t>2</w:t>
            </w:r>
            <w:r w:rsidR="00B2651C" w:rsidRPr="00F94FB8">
              <w:rPr>
                <w:rFonts w:cstheme="minorHAnsi"/>
              </w:rPr>
              <w:t xml:space="preserve"> do Zapytania Ofertowego</w:t>
            </w:r>
            <w:r w:rsidR="007430E8" w:rsidRPr="00F94FB8">
              <w:rPr>
                <w:rFonts w:cstheme="minorHAnsi"/>
              </w:rPr>
              <w:t>)</w:t>
            </w:r>
          </w:p>
        </w:tc>
        <w:tc>
          <w:tcPr>
            <w:tcW w:w="2109" w:type="pct"/>
            <w:hideMark/>
          </w:tcPr>
          <w:p w14:paraId="37212701" w14:textId="477781F9" w:rsidR="007430E8" w:rsidRPr="00F94FB8" w:rsidRDefault="00E47988" w:rsidP="002614C4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73A513A1" w14:textId="77777777" w:rsidTr="00324D85">
        <w:tc>
          <w:tcPr>
            <w:tcW w:w="2891" w:type="pct"/>
            <w:gridSpan w:val="2"/>
          </w:tcPr>
          <w:p w14:paraId="59C57580" w14:textId="2257C553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uprawnień do wykonania określonej działalności lub czynności (TAK / NIE)</w:t>
            </w:r>
          </w:p>
          <w:p w14:paraId="073992DC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56B7C0E4" w14:textId="46C3AFDA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09" w:type="pct"/>
          </w:tcPr>
          <w:p w14:paraId="626FBCA6" w14:textId="53444341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3F7A8337" w14:textId="77777777" w:rsidTr="00324D85">
        <w:tc>
          <w:tcPr>
            <w:tcW w:w="2891" w:type="pct"/>
            <w:gridSpan w:val="2"/>
          </w:tcPr>
          <w:p w14:paraId="3220E521" w14:textId="5C23553A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osób zdolnych do wykonania zamówienia (TAK / NIE)</w:t>
            </w:r>
          </w:p>
          <w:p w14:paraId="0C2A1257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7FFBD6C0" w14:textId="1276597E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09" w:type="pct"/>
          </w:tcPr>
          <w:p w14:paraId="7B6A7E41" w14:textId="5A33CB33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257EB8C5" w14:textId="77777777" w:rsidTr="00324D85">
        <w:tc>
          <w:tcPr>
            <w:tcW w:w="2891" w:type="pct"/>
            <w:gridSpan w:val="2"/>
          </w:tcPr>
          <w:p w14:paraId="33D453A7" w14:textId="52898C0E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odpowiedniego potencjału technicznego do wykonania zamówienia (TAK / NIE)</w:t>
            </w:r>
          </w:p>
          <w:p w14:paraId="4F5107BB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67EEE879" w14:textId="739A0BB3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09" w:type="pct"/>
          </w:tcPr>
          <w:p w14:paraId="53595780" w14:textId="77BFD0A7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6913CB2F" w14:textId="77777777" w:rsidTr="00324D85">
        <w:tc>
          <w:tcPr>
            <w:tcW w:w="2891" w:type="pct"/>
            <w:gridSpan w:val="2"/>
          </w:tcPr>
          <w:p w14:paraId="2B5D0DC2" w14:textId="37502BDD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lastRenderedPageBreak/>
              <w:t>Podmiot spełnia warunek dotyczący posiadania odpowiedniej wiedzy i doświadczenia umożliwiającego prawidłowe wykonanie przedmiotu zamówienia (TAK / NIE)</w:t>
            </w:r>
          </w:p>
          <w:p w14:paraId="5EC6DE7E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5212A659" w14:textId="273C24B9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09" w:type="pct"/>
          </w:tcPr>
          <w:p w14:paraId="3084934D" w14:textId="21E1BEAC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196BF5F9" w14:textId="77777777" w:rsidTr="00324D85">
        <w:tc>
          <w:tcPr>
            <w:tcW w:w="2891" w:type="pct"/>
            <w:gridSpan w:val="2"/>
            <w:hideMark/>
          </w:tcPr>
          <w:p w14:paraId="7F5133FF" w14:textId="0991BEC4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Podmiot spełnienia warunek udziału w postępowaniu dotyczący sytuacji ekonomicznej i finansowej (TAK / NIE) </w:t>
            </w:r>
          </w:p>
          <w:p w14:paraId="0C4BF51F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1F7F0823" w14:textId="2EB61B76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09" w:type="pct"/>
            <w:hideMark/>
          </w:tcPr>
          <w:p w14:paraId="6767EFEB" w14:textId="4EC21635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1E3E46CB" w14:textId="77777777" w:rsidTr="00324D85">
        <w:tc>
          <w:tcPr>
            <w:tcW w:w="5000" w:type="pct"/>
            <w:gridSpan w:val="3"/>
            <w:shd w:val="clear" w:color="auto" w:fill="D9D9D9" w:themeFill="background1" w:themeFillShade="D9"/>
            <w:hideMark/>
          </w:tcPr>
          <w:p w14:paraId="204F5360" w14:textId="7D99B640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Parametry oferty</w:t>
            </w:r>
            <w:r w:rsidR="008133D1">
              <w:rPr>
                <w:rFonts w:cstheme="minorHAnsi"/>
                <w:b/>
                <w:bCs/>
              </w:rPr>
              <w:t>:</w:t>
            </w:r>
          </w:p>
        </w:tc>
      </w:tr>
      <w:tr w:rsidR="00F94FB8" w:rsidRPr="00F94FB8" w14:paraId="761037E7" w14:textId="77777777" w:rsidTr="00324D85">
        <w:trPr>
          <w:trHeight w:val="15"/>
        </w:trPr>
        <w:tc>
          <w:tcPr>
            <w:tcW w:w="2891" w:type="pct"/>
            <w:gridSpan w:val="2"/>
            <w:hideMark/>
          </w:tcPr>
          <w:p w14:paraId="562EA712" w14:textId="37B9F0F6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Okres związania oferta</w:t>
            </w:r>
          </w:p>
        </w:tc>
        <w:tc>
          <w:tcPr>
            <w:tcW w:w="2109" w:type="pct"/>
            <w:hideMark/>
          </w:tcPr>
          <w:p w14:paraId="56CC48C3" w14:textId="14CA6178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60 dni </w:t>
            </w:r>
          </w:p>
        </w:tc>
      </w:tr>
      <w:tr w:rsidR="00F94FB8" w:rsidRPr="00F94FB8" w14:paraId="6AF2E4FA" w14:textId="77777777" w:rsidTr="00324D85">
        <w:tc>
          <w:tcPr>
            <w:tcW w:w="5000" w:type="pct"/>
            <w:gridSpan w:val="3"/>
            <w:hideMark/>
          </w:tcPr>
          <w:p w14:paraId="75F59F73" w14:textId="77777777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Odniesienie do kryteriów wyboru oferty:</w:t>
            </w:r>
          </w:p>
        </w:tc>
      </w:tr>
      <w:tr w:rsidR="00F94FB8" w:rsidRPr="00F94FB8" w14:paraId="552F5B8C" w14:textId="77777777" w:rsidTr="00324D85">
        <w:tc>
          <w:tcPr>
            <w:tcW w:w="5000" w:type="pct"/>
            <w:gridSpan w:val="3"/>
            <w:shd w:val="clear" w:color="auto" w:fill="D9D9D9" w:themeFill="background1" w:themeFillShade="D9"/>
          </w:tcPr>
          <w:p w14:paraId="44BBEF4C" w14:textId="3B3D58DA" w:rsidR="00F94FB8" w:rsidRPr="00F94FB8" w:rsidRDefault="00F94FB8" w:rsidP="00F94FB8">
            <w:pPr>
              <w:rPr>
                <w:rFonts w:cstheme="minorHAnsi"/>
                <w:b/>
                <w:bCs/>
              </w:rPr>
            </w:pPr>
            <w:r w:rsidRPr="00F94FB8">
              <w:rPr>
                <w:rFonts w:cstheme="minorHAnsi"/>
                <w:b/>
                <w:bCs/>
              </w:rPr>
              <w:t>KRYTERIUM - CENA NETTO PRZEDMIOTU ZAMÓWIENIA</w:t>
            </w:r>
          </w:p>
          <w:p w14:paraId="4FC8609E" w14:textId="1412DC6B" w:rsidR="00F94FB8" w:rsidRPr="00F94FB8" w:rsidRDefault="00F94FB8" w:rsidP="00F94FB8">
            <w:pPr>
              <w:rPr>
                <w:rFonts w:cstheme="minorHAnsi"/>
                <w:i/>
                <w:iCs/>
              </w:rPr>
            </w:pPr>
            <w:r w:rsidRPr="00F94FB8">
              <w:rPr>
                <w:rFonts w:cstheme="minorHAnsi"/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ofertowego]</w:t>
            </w:r>
          </w:p>
        </w:tc>
      </w:tr>
      <w:tr w:rsidR="00F94FB8" w:rsidRPr="00F94FB8" w14:paraId="4F5AA315" w14:textId="77777777" w:rsidTr="00324D85">
        <w:trPr>
          <w:trHeight w:val="2543"/>
        </w:trPr>
        <w:tc>
          <w:tcPr>
            <w:tcW w:w="5000" w:type="pct"/>
            <w:gridSpan w:val="3"/>
          </w:tcPr>
          <w:p w14:paraId="115C93A8" w14:textId="27993C6B" w:rsidR="00F34EFD" w:rsidRPr="00F94FB8" w:rsidRDefault="00F94FB8" w:rsidP="00F94FB8">
            <w:pPr>
              <w:shd w:val="clear" w:color="auto" w:fill="FFFFFF"/>
              <w:rPr>
                <w:rFonts w:cstheme="minorHAnsi"/>
              </w:rPr>
            </w:pPr>
            <w:r w:rsidRPr="00F94FB8">
              <w:rPr>
                <w:rFonts w:cstheme="minorHAnsi"/>
              </w:rPr>
              <w:t>Oferujemy realizację przedmiotu zamówienia za cenę zgodnie z poniższą tabelą:</w:t>
            </w:r>
          </w:p>
          <w:p w14:paraId="48B0DE6A" w14:textId="44515263" w:rsidR="00F94FB8" w:rsidRPr="00F94FB8" w:rsidRDefault="00F94FB8" w:rsidP="00F94FB8">
            <w:pPr>
              <w:shd w:val="clear" w:color="auto" w:fill="FFFFFF"/>
              <w:rPr>
                <w:rFonts w:cstheme="minorHAnsi"/>
              </w:rPr>
            </w:pPr>
          </w:p>
          <w:tbl>
            <w:tblPr>
              <w:tblW w:w="8891" w:type="dxa"/>
              <w:tblCellSpacing w:w="15" w:type="dxa"/>
              <w:tblBorders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44"/>
              <w:gridCol w:w="1565"/>
              <w:gridCol w:w="1781"/>
              <w:gridCol w:w="1701"/>
            </w:tblGrid>
            <w:tr w:rsidR="00F34EFD" w:rsidRPr="00F34EFD" w14:paraId="38551F3C" w14:textId="77777777" w:rsidTr="00F34EFD">
              <w:trPr>
                <w:tblHeader/>
                <w:tblCellSpacing w:w="15" w:type="dxa"/>
              </w:trPr>
              <w:tc>
                <w:tcPr>
                  <w:tcW w:w="3799" w:type="dxa"/>
                  <w:vAlign w:val="center"/>
                  <w:hideMark/>
                </w:tcPr>
                <w:p w14:paraId="49060B1F" w14:textId="31D30F99" w:rsidR="00F34EFD" w:rsidRPr="00F34EFD" w:rsidRDefault="00324D85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Element</w:t>
                  </w:r>
                  <w:r w:rsidR="00F34EFD"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zamówienia</w:t>
                  </w:r>
                </w:p>
              </w:tc>
              <w:tc>
                <w:tcPr>
                  <w:tcW w:w="1535" w:type="dxa"/>
                  <w:vAlign w:val="center"/>
                  <w:hideMark/>
                </w:tcPr>
                <w:p w14:paraId="07E57138" w14:textId="77777777" w:rsidR="00F34EFD" w:rsidRPr="00F34EFD" w:rsidRDefault="00F34EFD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751" w:type="dxa"/>
                  <w:vAlign w:val="center"/>
                  <w:hideMark/>
                </w:tcPr>
                <w:p w14:paraId="0835135D" w14:textId="77777777" w:rsidR="00F34EFD" w:rsidRPr="00F34EFD" w:rsidRDefault="00F34EFD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Podatek VAT (PLN)</w:t>
                  </w:r>
                </w:p>
              </w:tc>
              <w:tc>
                <w:tcPr>
                  <w:tcW w:w="1656" w:type="dxa"/>
                  <w:vAlign w:val="center"/>
                  <w:hideMark/>
                </w:tcPr>
                <w:p w14:paraId="77349C17" w14:textId="77777777" w:rsidR="00F34EFD" w:rsidRPr="00F34EFD" w:rsidRDefault="00F34EFD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F34EFD" w:rsidRPr="00F34EFD" w14:paraId="26649D8D" w14:textId="77777777" w:rsidTr="00F34EFD">
              <w:trPr>
                <w:tblCellSpacing w:w="15" w:type="dxa"/>
              </w:trPr>
              <w:tc>
                <w:tcPr>
                  <w:tcW w:w="3799" w:type="dxa"/>
                  <w:vAlign w:val="center"/>
                  <w:hideMark/>
                </w:tcPr>
                <w:p w14:paraId="349C0475" w14:textId="259F598E" w:rsidR="00F34EFD" w:rsidRPr="00F34EFD" w:rsidRDefault="00324D85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1. </w:t>
                  </w:r>
                  <w:r w:rsidRPr="00324D85">
                    <w:rPr>
                      <w:rFonts w:eastAsia="Times New Roman" w:cstheme="minorHAnsi"/>
                      <w:sz w:val="20"/>
                      <w:szCs w:val="20"/>
                    </w:rPr>
                    <w:t>Kontenerowa stacja transformatorowa SN/nN (TRAFO)</w:t>
                  </w:r>
                </w:p>
              </w:tc>
              <w:tc>
                <w:tcPr>
                  <w:tcW w:w="1535" w:type="dxa"/>
                  <w:vAlign w:val="center"/>
                  <w:hideMark/>
                </w:tcPr>
                <w:p w14:paraId="6063D72A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51" w:type="dxa"/>
                  <w:vAlign w:val="center"/>
                  <w:hideMark/>
                </w:tcPr>
                <w:p w14:paraId="71425E37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56" w:type="dxa"/>
                  <w:vAlign w:val="center"/>
                  <w:hideMark/>
                </w:tcPr>
                <w:p w14:paraId="1A255CC4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F34EFD" w:rsidRPr="00F34EFD" w14:paraId="708B1B6F" w14:textId="77777777" w:rsidTr="00F34EFD">
              <w:trPr>
                <w:tblCellSpacing w:w="15" w:type="dxa"/>
              </w:trPr>
              <w:tc>
                <w:tcPr>
                  <w:tcW w:w="3799" w:type="dxa"/>
                  <w:vAlign w:val="center"/>
                  <w:hideMark/>
                </w:tcPr>
                <w:p w14:paraId="7CFCF599" w14:textId="4030A858" w:rsidR="00F34EFD" w:rsidRPr="00F34EFD" w:rsidRDefault="00324D85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2. </w:t>
                  </w:r>
                  <w:r w:rsidRPr="00324D85">
                    <w:rPr>
                      <w:rFonts w:eastAsia="Times New Roman" w:cstheme="minorHAnsi"/>
                      <w:sz w:val="20"/>
                      <w:szCs w:val="20"/>
                    </w:rPr>
                    <w:t>Instalacja fotowoltaiczna</w:t>
                  </w:r>
                </w:p>
              </w:tc>
              <w:tc>
                <w:tcPr>
                  <w:tcW w:w="1535" w:type="dxa"/>
                  <w:vAlign w:val="center"/>
                  <w:hideMark/>
                </w:tcPr>
                <w:p w14:paraId="0F66E473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51" w:type="dxa"/>
                  <w:vAlign w:val="center"/>
                  <w:hideMark/>
                </w:tcPr>
                <w:p w14:paraId="7956B89C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56" w:type="dxa"/>
                  <w:vAlign w:val="center"/>
                  <w:hideMark/>
                </w:tcPr>
                <w:p w14:paraId="0EF538A7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F34EFD" w:rsidRPr="00F34EFD" w14:paraId="53C1E8FC" w14:textId="77777777" w:rsidTr="00F34EFD">
              <w:trPr>
                <w:tblCellSpacing w:w="15" w:type="dxa"/>
              </w:trPr>
              <w:tc>
                <w:tcPr>
                  <w:tcW w:w="3799" w:type="dxa"/>
                  <w:vAlign w:val="center"/>
                </w:tcPr>
                <w:p w14:paraId="082235AB" w14:textId="7141DAB2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SUMA</w:t>
                  </w:r>
                </w:p>
              </w:tc>
              <w:tc>
                <w:tcPr>
                  <w:tcW w:w="1535" w:type="dxa"/>
                  <w:vAlign w:val="center"/>
                </w:tcPr>
                <w:p w14:paraId="237199EB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51" w:type="dxa"/>
                  <w:vAlign w:val="center"/>
                </w:tcPr>
                <w:p w14:paraId="582A9A12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56" w:type="dxa"/>
                  <w:vAlign w:val="center"/>
                </w:tcPr>
                <w:p w14:paraId="75658C3D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F94FB8" w:rsidRPr="00F94FB8" w:rsidRDefault="00F94FB8" w:rsidP="00F94FB8">
            <w:pPr>
              <w:rPr>
                <w:rFonts w:cstheme="minorHAnsi"/>
              </w:rPr>
            </w:pPr>
          </w:p>
        </w:tc>
      </w:tr>
      <w:tr w:rsidR="00324D85" w:rsidRPr="00F94FB8" w14:paraId="0523AA7E" w14:textId="77777777" w:rsidTr="00324D85">
        <w:trPr>
          <w:trHeight w:val="596"/>
        </w:trPr>
        <w:tc>
          <w:tcPr>
            <w:tcW w:w="2500" w:type="pct"/>
            <w:shd w:val="clear" w:color="auto" w:fill="D9D9D9" w:themeFill="background1" w:themeFillShade="D9"/>
          </w:tcPr>
          <w:p w14:paraId="11C8A91E" w14:textId="77777777" w:rsidR="00324D85" w:rsidRPr="00F94FB8" w:rsidRDefault="00324D85" w:rsidP="00F94FB8">
            <w:pPr>
              <w:rPr>
                <w:rFonts w:cstheme="minorHAnsi"/>
                <w:b/>
                <w:bCs/>
              </w:rPr>
            </w:pPr>
            <w:r w:rsidRPr="00F94FB8">
              <w:rPr>
                <w:rFonts w:cstheme="minorHAnsi"/>
                <w:b/>
                <w:bCs/>
              </w:rPr>
              <w:t xml:space="preserve">KRYTERIUM – </w:t>
            </w:r>
            <w:r>
              <w:rPr>
                <w:rFonts w:cstheme="minorHAnsi"/>
                <w:b/>
                <w:bCs/>
              </w:rPr>
              <w:t>CZAS REAKCJI SERWISU ( w godzinach)</w:t>
            </w:r>
          </w:p>
        </w:tc>
        <w:tc>
          <w:tcPr>
            <w:tcW w:w="2500" w:type="pct"/>
            <w:gridSpan w:val="2"/>
          </w:tcPr>
          <w:p w14:paraId="2FEF29CF" w14:textId="1E112A50" w:rsidR="00324D85" w:rsidRPr="00F94FB8" w:rsidRDefault="00324D85" w:rsidP="00F94FB8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………. godzin/y</w:t>
            </w:r>
          </w:p>
        </w:tc>
      </w:tr>
      <w:tr w:rsidR="00324D85" w:rsidRPr="00F94FB8" w14:paraId="1BFBCA99" w14:textId="77777777" w:rsidTr="00324D85">
        <w:trPr>
          <w:trHeight w:val="596"/>
        </w:trPr>
        <w:tc>
          <w:tcPr>
            <w:tcW w:w="2500" w:type="pct"/>
            <w:shd w:val="clear" w:color="auto" w:fill="D9D9D9" w:themeFill="background1" w:themeFillShade="D9"/>
          </w:tcPr>
          <w:p w14:paraId="754F9BDC" w14:textId="2B1567FE" w:rsidR="00324D85" w:rsidRPr="00F94FB8" w:rsidRDefault="00324D85" w:rsidP="002D6427">
            <w:pPr>
              <w:rPr>
                <w:rFonts w:cstheme="minorHAnsi"/>
                <w:b/>
                <w:bCs/>
              </w:rPr>
            </w:pPr>
            <w:r w:rsidRPr="00F94FB8">
              <w:rPr>
                <w:rFonts w:cstheme="minorHAnsi"/>
                <w:b/>
                <w:bCs/>
              </w:rPr>
              <w:t xml:space="preserve">KRYTERIUM – </w:t>
            </w:r>
            <w:r>
              <w:rPr>
                <w:rFonts w:cstheme="minorHAnsi"/>
                <w:b/>
                <w:bCs/>
              </w:rPr>
              <w:t>GWARANCJA (w latach)</w:t>
            </w:r>
          </w:p>
        </w:tc>
        <w:tc>
          <w:tcPr>
            <w:tcW w:w="2500" w:type="pct"/>
            <w:gridSpan w:val="2"/>
          </w:tcPr>
          <w:p w14:paraId="01C6B202" w14:textId="77777777" w:rsidR="00324D85" w:rsidRDefault="00324D85" w:rsidP="002D6427">
            <w:pPr>
              <w:rPr>
                <w:rFonts w:cstheme="minorHAnsi"/>
                <w:b/>
                <w:b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163"/>
              <w:gridCol w:w="2164"/>
            </w:tblGrid>
            <w:tr w:rsidR="00324D85" w14:paraId="14599774" w14:textId="77777777" w:rsidTr="00324D85">
              <w:tc>
                <w:tcPr>
                  <w:tcW w:w="2163" w:type="dxa"/>
                </w:tcPr>
                <w:p w14:paraId="111D9045" w14:textId="71ACB444" w:rsidR="00324D85" w:rsidRPr="00324D85" w:rsidRDefault="00324D85" w:rsidP="002D6427">
                  <w:pPr>
                    <w:rPr>
                      <w:rFonts w:cstheme="minorHAnsi"/>
                    </w:rPr>
                  </w:pPr>
                  <w:r w:rsidRPr="00324D85">
                    <w:rPr>
                      <w:rFonts w:cstheme="minorHAnsi"/>
                    </w:rPr>
                    <w:t>na falownik</w:t>
                  </w:r>
                </w:p>
              </w:tc>
              <w:tc>
                <w:tcPr>
                  <w:tcW w:w="2164" w:type="dxa"/>
                </w:tcPr>
                <w:p w14:paraId="36346D80" w14:textId="4BA6B83F" w:rsidR="00324D85" w:rsidRPr="00324D85" w:rsidRDefault="00324D85" w:rsidP="002D6427">
                  <w:pPr>
                    <w:rPr>
                      <w:rFonts w:cstheme="minorHAnsi"/>
                    </w:rPr>
                  </w:pPr>
                  <w:r w:rsidRPr="00324D85">
                    <w:rPr>
                      <w:rFonts w:cstheme="minorHAnsi"/>
                    </w:rPr>
                    <w:t>…….. lat/lata</w:t>
                  </w:r>
                </w:p>
              </w:tc>
            </w:tr>
            <w:tr w:rsidR="00324D85" w14:paraId="1D54FF89" w14:textId="77777777" w:rsidTr="00324D85">
              <w:tc>
                <w:tcPr>
                  <w:tcW w:w="2163" w:type="dxa"/>
                </w:tcPr>
                <w:p w14:paraId="4C13E959" w14:textId="17A7EB28" w:rsidR="00324D85" w:rsidRDefault="00324D85" w:rsidP="00324D85">
                  <w:pPr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eastAsia="Calibri" w:cstheme="minorHAnsi"/>
                    </w:rPr>
                    <w:t>na optymalizatory mocy</w:t>
                  </w:r>
                </w:p>
              </w:tc>
              <w:tc>
                <w:tcPr>
                  <w:tcW w:w="2164" w:type="dxa"/>
                </w:tcPr>
                <w:p w14:paraId="32EBDB9E" w14:textId="6D83086E" w:rsidR="00324D85" w:rsidRPr="00324D85" w:rsidRDefault="00324D85" w:rsidP="00324D85">
                  <w:pPr>
                    <w:rPr>
                      <w:rFonts w:cstheme="minorHAnsi"/>
                    </w:rPr>
                  </w:pPr>
                  <w:r w:rsidRPr="002C0ABA">
                    <w:rPr>
                      <w:rFonts w:cstheme="minorHAnsi"/>
                    </w:rPr>
                    <w:t>…….. lat/lata</w:t>
                  </w:r>
                </w:p>
              </w:tc>
            </w:tr>
            <w:tr w:rsidR="00324D85" w14:paraId="2B2A655B" w14:textId="77777777" w:rsidTr="00324D85">
              <w:tc>
                <w:tcPr>
                  <w:tcW w:w="2163" w:type="dxa"/>
                </w:tcPr>
                <w:p w14:paraId="60DBFB04" w14:textId="7CA8F6BD" w:rsidR="00324D85" w:rsidRDefault="00324D85" w:rsidP="00324D85">
                  <w:pPr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eastAsia="Calibri" w:cstheme="minorHAnsi"/>
                    </w:rPr>
                    <w:t>na moduł</w:t>
                  </w:r>
                </w:p>
              </w:tc>
              <w:tc>
                <w:tcPr>
                  <w:tcW w:w="2164" w:type="dxa"/>
                </w:tcPr>
                <w:p w14:paraId="7239B6E5" w14:textId="56E74C2F" w:rsidR="00324D85" w:rsidRPr="00324D85" w:rsidRDefault="00324D85" w:rsidP="00324D85">
                  <w:pPr>
                    <w:rPr>
                      <w:rFonts w:cstheme="minorHAnsi"/>
                    </w:rPr>
                  </w:pPr>
                  <w:r w:rsidRPr="002C0ABA">
                    <w:rPr>
                      <w:rFonts w:cstheme="minorHAnsi"/>
                    </w:rPr>
                    <w:t>…….. lat/lata</w:t>
                  </w:r>
                </w:p>
              </w:tc>
            </w:tr>
            <w:tr w:rsidR="00324D85" w14:paraId="159BBF4C" w14:textId="77777777" w:rsidTr="00324D85">
              <w:tc>
                <w:tcPr>
                  <w:tcW w:w="2163" w:type="dxa"/>
                </w:tcPr>
                <w:p w14:paraId="147F18C5" w14:textId="172F120F" w:rsidR="00324D85" w:rsidRDefault="00324D85" w:rsidP="00324D85">
                  <w:pPr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eastAsia="Calibri" w:cstheme="minorHAnsi"/>
                    </w:rPr>
                    <w:t>na wydajność modułów fotowoltaicznych</w:t>
                  </w:r>
                </w:p>
              </w:tc>
              <w:tc>
                <w:tcPr>
                  <w:tcW w:w="2164" w:type="dxa"/>
                </w:tcPr>
                <w:p w14:paraId="6AE606B2" w14:textId="02629A65" w:rsidR="00324D85" w:rsidRPr="00324D85" w:rsidRDefault="00324D85" w:rsidP="00324D85">
                  <w:pPr>
                    <w:rPr>
                      <w:rFonts w:cstheme="minorHAnsi"/>
                    </w:rPr>
                  </w:pPr>
                  <w:r w:rsidRPr="002C0ABA">
                    <w:rPr>
                      <w:rFonts w:cstheme="minorHAnsi"/>
                    </w:rPr>
                    <w:t>…….. lat/lata</w:t>
                  </w:r>
                </w:p>
              </w:tc>
            </w:tr>
            <w:tr w:rsidR="00324D85" w14:paraId="02C31136" w14:textId="77777777" w:rsidTr="00324D85">
              <w:tc>
                <w:tcPr>
                  <w:tcW w:w="2163" w:type="dxa"/>
                </w:tcPr>
                <w:p w14:paraId="130677FD" w14:textId="67CEA7C8" w:rsidR="00324D85" w:rsidRDefault="00324D85" w:rsidP="00324D85">
                  <w:pPr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eastAsia="Calibri" w:cstheme="minorHAnsi"/>
                    </w:rPr>
                    <w:t xml:space="preserve">na wykonane prace  </w:t>
                  </w:r>
                </w:p>
              </w:tc>
              <w:tc>
                <w:tcPr>
                  <w:tcW w:w="2164" w:type="dxa"/>
                </w:tcPr>
                <w:p w14:paraId="7A35F348" w14:textId="1BC9B6B6" w:rsidR="00324D85" w:rsidRPr="00324D85" w:rsidRDefault="00324D85" w:rsidP="00324D85">
                  <w:pPr>
                    <w:rPr>
                      <w:rFonts w:cstheme="minorHAnsi"/>
                    </w:rPr>
                  </w:pPr>
                  <w:r w:rsidRPr="002C0ABA">
                    <w:rPr>
                      <w:rFonts w:cstheme="minorHAnsi"/>
                    </w:rPr>
                    <w:t>…….. lat/lata</w:t>
                  </w:r>
                </w:p>
              </w:tc>
            </w:tr>
          </w:tbl>
          <w:p w14:paraId="59AB4ED3" w14:textId="1A381A24" w:rsidR="00324D85" w:rsidRPr="00F94FB8" w:rsidRDefault="00324D85" w:rsidP="002D6427">
            <w:pPr>
              <w:rPr>
                <w:rFonts w:cstheme="minorHAnsi"/>
                <w:b/>
                <w:bCs/>
              </w:rPr>
            </w:pPr>
          </w:p>
        </w:tc>
      </w:tr>
    </w:tbl>
    <w:p w14:paraId="69CCF226" w14:textId="4D9F7AD2" w:rsidR="00E47988" w:rsidRPr="00F94FB8" w:rsidRDefault="00E47988" w:rsidP="00252B64">
      <w:pPr>
        <w:pStyle w:val="Nagwek2"/>
        <w:spacing w:before="0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F94FB8">
        <w:rPr>
          <w:rFonts w:asciiTheme="minorHAnsi" w:hAnsiTheme="minorHAnsi" w:cstheme="minorHAnsi"/>
          <w:b w:val="0"/>
          <w:bCs w:val="0"/>
          <w:sz w:val="18"/>
          <w:szCs w:val="18"/>
        </w:rPr>
        <w:t>* Niepotrzebne skreślić</w:t>
      </w:r>
    </w:p>
    <w:p w14:paraId="020165B2" w14:textId="77777777" w:rsidR="00C82672" w:rsidRDefault="00C82672" w:rsidP="00252B64">
      <w:pPr>
        <w:pStyle w:val="Nagwek2"/>
        <w:spacing w:before="0"/>
        <w:rPr>
          <w:rFonts w:asciiTheme="minorHAnsi" w:hAnsiTheme="minorHAnsi" w:cstheme="minorHAnsi"/>
          <w:sz w:val="24"/>
          <w:szCs w:val="24"/>
        </w:rPr>
      </w:pPr>
    </w:p>
    <w:p w14:paraId="76A9F5F0" w14:textId="77777777" w:rsidR="00380C72" w:rsidRPr="00380C72" w:rsidRDefault="00380C72" w:rsidP="00380C72"/>
    <w:p w14:paraId="2FD0556D" w14:textId="72CB72D6" w:rsidR="00252B64" w:rsidRPr="00F94FB8" w:rsidRDefault="000332A0" w:rsidP="00252B64">
      <w:pPr>
        <w:pStyle w:val="Nagwek2"/>
        <w:spacing w:before="0"/>
        <w:rPr>
          <w:rFonts w:asciiTheme="minorHAnsi" w:hAnsiTheme="minorHAnsi" w:cstheme="minorHAnsi"/>
          <w:sz w:val="22"/>
          <w:szCs w:val="22"/>
        </w:rPr>
      </w:pPr>
      <w:r w:rsidRPr="00F94FB8">
        <w:rPr>
          <w:rFonts w:asciiTheme="minorHAnsi" w:hAnsiTheme="minorHAnsi" w:cstheme="minorHAnsi"/>
          <w:color w:val="00000A"/>
          <w:sz w:val="22"/>
          <w:szCs w:val="22"/>
        </w:rPr>
        <w:t>Oświadczeni</w:t>
      </w:r>
      <w:r w:rsidR="009014F7" w:rsidRPr="00F94FB8">
        <w:rPr>
          <w:rFonts w:asciiTheme="minorHAnsi" w:hAnsiTheme="minorHAnsi" w:cstheme="minorHAnsi"/>
          <w:color w:val="00000A"/>
          <w:sz w:val="22"/>
          <w:szCs w:val="22"/>
        </w:rPr>
        <w:t>a</w:t>
      </w:r>
      <w:r w:rsidRPr="00F94FB8">
        <w:rPr>
          <w:rFonts w:asciiTheme="minorHAnsi" w:hAnsiTheme="minorHAnsi" w:cstheme="minorHAnsi"/>
          <w:color w:val="00000A"/>
          <w:sz w:val="22"/>
          <w:szCs w:val="22"/>
        </w:rPr>
        <w:t xml:space="preserve"> Wykonawcy:</w:t>
      </w:r>
    </w:p>
    <w:p w14:paraId="7ADE0952" w14:textId="3AA1FEFC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Zapoznaliśmy się z treścią Zapytania Ofertowego wraz z załącznikami oraz nie wnosimy do nich zastrzeżeń. </w:t>
      </w:r>
    </w:p>
    <w:p w14:paraId="33188613" w14:textId="49206DF0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Posiadamy informacje niezbędne do przygotowania oferty oraz realizacji zamówienia. </w:t>
      </w:r>
    </w:p>
    <w:p w14:paraId="4EDC6756" w14:textId="61B2AE01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Oferowany przedmiot zamówienia spełnia wymagania określone w </w:t>
      </w:r>
      <w:r w:rsidR="00F34EFD">
        <w:rPr>
          <w:rFonts w:cstheme="minorHAnsi"/>
          <w:sz w:val="22"/>
          <w:szCs w:val="22"/>
        </w:rPr>
        <w:t>o</w:t>
      </w:r>
      <w:r w:rsidRPr="00380C72">
        <w:rPr>
          <w:rFonts w:cstheme="minorHAnsi"/>
          <w:sz w:val="22"/>
          <w:szCs w:val="22"/>
        </w:rPr>
        <w:t xml:space="preserve">pisie </w:t>
      </w:r>
      <w:r w:rsidR="00F34EFD">
        <w:rPr>
          <w:rFonts w:cstheme="minorHAnsi"/>
          <w:sz w:val="22"/>
          <w:szCs w:val="22"/>
        </w:rPr>
        <w:t>p</w:t>
      </w:r>
      <w:r w:rsidRPr="00380C72">
        <w:rPr>
          <w:rFonts w:cstheme="minorHAnsi"/>
          <w:sz w:val="22"/>
          <w:szCs w:val="22"/>
        </w:rPr>
        <w:t xml:space="preserve">rzedmiotu </w:t>
      </w:r>
      <w:r w:rsidR="00F34EFD">
        <w:rPr>
          <w:rFonts w:cstheme="minorHAnsi"/>
          <w:sz w:val="22"/>
          <w:szCs w:val="22"/>
        </w:rPr>
        <w:t>z</w:t>
      </w:r>
      <w:r w:rsidRPr="00380C72">
        <w:rPr>
          <w:rFonts w:cstheme="minorHAnsi"/>
          <w:sz w:val="22"/>
          <w:szCs w:val="22"/>
        </w:rPr>
        <w:t xml:space="preserve">amówienia. </w:t>
      </w:r>
    </w:p>
    <w:p w14:paraId="78751F50" w14:textId="6A1FF04E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lastRenderedPageBreak/>
        <w:t xml:space="preserve">W przypadku zastosowania rozwiązań równoważnych oferowane rozwiązania spełniają wymagania jakościowe, techniczne, funkcjonalne i użytkowe określone przez Zamawiającego. </w:t>
      </w:r>
    </w:p>
    <w:p w14:paraId="403F2E6F" w14:textId="6652D7FF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Cena oferty obejmuje wszystkie koszty niezbędne do należytej realizacji zamówienia. </w:t>
      </w:r>
    </w:p>
    <w:p w14:paraId="52E5213B" w14:textId="13352E8D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W przypadku wyboru naszej oferty zobowiązujemy się do zawarcia umowy w terminie uzgodnionym z Zamawiającym. </w:t>
      </w:r>
    </w:p>
    <w:p w14:paraId="3B38A428" w14:textId="7A4793B0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Wyrażamy zgodę na poprawienie przez Zamawiającego oczywistych omyłek pisarskich, rachunkowych oraz innych omyłek niepowodujących istotnych zmian treści oferty. </w:t>
      </w:r>
    </w:p>
    <w:p w14:paraId="6B66E536" w14:textId="67FED0FC" w:rsidR="00252B64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>Informacje zawarte w ofercie są zgodne ze stanem faktycznym i prawnym na dzień złożenia oferty.</w:t>
      </w:r>
    </w:p>
    <w:p w14:paraId="653B38AF" w14:textId="77777777" w:rsidR="00380C72" w:rsidRDefault="00380C72" w:rsidP="00AA0DE3">
      <w:pPr>
        <w:pStyle w:val="Akapitzlist"/>
        <w:ind w:left="0"/>
        <w:rPr>
          <w:rFonts w:cstheme="minorHAnsi"/>
          <w:b/>
          <w:i/>
        </w:rPr>
      </w:pPr>
    </w:p>
    <w:p w14:paraId="2E9AFD22" w14:textId="751FEFB0" w:rsidR="00AA0DE3" w:rsidRPr="00380C72" w:rsidRDefault="00AA0DE3" w:rsidP="00AA0DE3">
      <w:pPr>
        <w:pStyle w:val="Akapitzlist"/>
        <w:ind w:left="0"/>
        <w:rPr>
          <w:rFonts w:cstheme="minorHAnsi"/>
          <w:b/>
          <w:iCs/>
        </w:rPr>
      </w:pPr>
      <w:r w:rsidRPr="00380C72">
        <w:rPr>
          <w:rFonts w:cstheme="minorHAnsi"/>
          <w:b/>
          <w:iCs/>
        </w:rPr>
        <w:t>Załączniki:</w:t>
      </w:r>
    </w:p>
    <w:p w14:paraId="34BAF21A" w14:textId="77777777" w:rsidR="00380C72" w:rsidRPr="00380C72" w:rsidRDefault="00380C72" w:rsidP="00380C72">
      <w:pPr>
        <w:pStyle w:val="Akapitzlist"/>
        <w:numPr>
          <w:ilvl w:val="0"/>
          <w:numId w:val="11"/>
        </w:numPr>
        <w:rPr>
          <w:rFonts w:cstheme="minorHAnsi"/>
        </w:rPr>
      </w:pPr>
      <w:r w:rsidRPr="00380C72">
        <w:rPr>
          <w:rFonts w:cstheme="minorHAnsi"/>
        </w:rPr>
        <w:t>Oświadczenie o braku powiązań osobowych i kapitałowych.</w:t>
      </w:r>
    </w:p>
    <w:p w14:paraId="02E69E80" w14:textId="77777777" w:rsidR="00380C72" w:rsidRPr="00380C72" w:rsidRDefault="00380C72" w:rsidP="00380C72">
      <w:pPr>
        <w:pStyle w:val="Akapitzlist"/>
        <w:numPr>
          <w:ilvl w:val="0"/>
          <w:numId w:val="11"/>
        </w:numPr>
        <w:rPr>
          <w:rFonts w:cstheme="minorHAnsi"/>
        </w:rPr>
      </w:pPr>
      <w:r w:rsidRPr="00380C72">
        <w:rPr>
          <w:rFonts w:cstheme="minorHAnsi"/>
        </w:rPr>
        <w:t>Oświadczenie o spełnianiu warunków udziału w postępowaniu.</w:t>
      </w:r>
    </w:p>
    <w:p w14:paraId="645B39D0" w14:textId="1B50F0BC" w:rsidR="00380C72" w:rsidRDefault="0021415B" w:rsidP="00380C72">
      <w:pPr>
        <w:pStyle w:val="Akapitzlist"/>
        <w:numPr>
          <w:ilvl w:val="0"/>
          <w:numId w:val="11"/>
        </w:numPr>
        <w:rPr>
          <w:rFonts w:cstheme="minorHAnsi"/>
        </w:rPr>
      </w:pPr>
      <w:r>
        <w:rPr>
          <w:bCs/>
          <w:color w:val="000000" w:themeColor="text1"/>
        </w:rPr>
        <w:t>O</w:t>
      </w:r>
      <w:r w:rsidRPr="00E62AE7">
        <w:rPr>
          <w:bCs/>
          <w:color w:val="000000" w:themeColor="text1"/>
        </w:rPr>
        <w:t>pis techniczn</w:t>
      </w:r>
      <w:r>
        <w:rPr>
          <w:bCs/>
          <w:color w:val="000000" w:themeColor="text1"/>
        </w:rPr>
        <w:t>y</w:t>
      </w:r>
      <w:r w:rsidRPr="00E62AE7">
        <w:rPr>
          <w:bCs/>
          <w:color w:val="000000" w:themeColor="text1"/>
        </w:rPr>
        <w:t xml:space="preserve"> oferowanego rozwiązania</w:t>
      </w:r>
      <w:r w:rsidR="00F34EFD">
        <w:rPr>
          <w:bCs/>
          <w:color w:val="000000" w:themeColor="text1"/>
        </w:rPr>
        <w:t xml:space="preserve"> </w:t>
      </w:r>
      <w:r w:rsidR="00F34EFD" w:rsidRPr="00A846AA">
        <w:rPr>
          <w:bCs/>
          <w:color w:val="000000" w:themeColor="text1"/>
        </w:rPr>
        <w:t>pozwalając</w:t>
      </w:r>
      <w:r w:rsidR="00F34EFD">
        <w:rPr>
          <w:bCs/>
          <w:color w:val="000000" w:themeColor="text1"/>
        </w:rPr>
        <w:t>y</w:t>
      </w:r>
      <w:r w:rsidR="00F34EFD" w:rsidRPr="00A846AA">
        <w:rPr>
          <w:bCs/>
          <w:color w:val="000000" w:themeColor="text1"/>
        </w:rPr>
        <w:t xml:space="preserve"> na identyfikację przyjętych rozwiązań technicznych oraz ocenę zgodności oferowanego rozwiązania z wymaganiami określonymi w </w:t>
      </w:r>
      <w:r w:rsidR="00F34EFD">
        <w:rPr>
          <w:bCs/>
          <w:color w:val="000000" w:themeColor="text1"/>
        </w:rPr>
        <w:t>o</w:t>
      </w:r>
      <w:r w:rsidR="00F34EFD" w:rsidRPr="00A846AA">
        <w:rPr>
          <w:bCs/>
          <w:color w:val="000000" w:themeColor="text1"/>
        </w:rPr>
        <w:t xml:space="preserve">pisie </w:t>
      </w:r>
      <w:r w:rsidR="00F34EFD">
        <w:rPr>
          <w:bCs/>
          <w:color w:val="000000" w:themeColor="text1"/>
        </w:rPr>
        <w:t>p</w:t>
      </w:r>
      <w:r w:rsidR="00F34EFD" w:rsidRPr="00A846AA">
        <w:rPr>
          <w:bCs/>
          <w:color w:val="000000" w:themeColor="text1"/>
        </w:rPr>
        <w:t xml:space="preserve">rzedmiotu </w:t>
      </w:r>
      <w:r w:rsidR="00F34EFD">
        <w:rPr>
          <w:bCs/>
          <w:color w:val="000000" w:themeColor="text1"/>
        </w:rPr>
        <w:t>z</w:t>
      </w:r>
      <w:r w:rsidR="00F34EFD" w:rsidRPr="00A846AA">
        <w:rPr>
          <w:bCs/>
          <w:color w:val="000000" w:themeColor="text1"/>
        </w:rPr>
        <w:t>amówienia</w:t>
      </w:r>
      <w:r w:rsidR="00380C72" w:rsidRPr="00380C72">
        <w:rPr>
          <w:rFonts w:cstheme="minorHAnsi"/>
        </w:rPr>
        <w:t>.</w:t>
      </w:r>
    </w:p>
    <w:p w14:paraId="320631BA" w14:textId="4E7BCDAA" w:rsidR="00324D85" w:rsidRDefault="00324D85" w:rsidP="00380C72">
      <w:pPr>
        <w:pStyle w:val="Akapitzlist"/>
        <w:numPr>
          <w:ilvl w:val="0"/>
          <w:numId w:val="11"/>
        </w:numPr>
        <w:rPr>
          <w:rFonts w:cstheme="minorHAnsi"/>
        </w:rPr>
      </w:pPr>
      <w:r w:rsidRPr="000B7148">
        <w:rPr>
          <w:rFonts w:cstheme="minorHAnsi"/>
        </w:rPr>
        <w:t>W przypadku polegania przez Wykonawcę na zasobach podmiotów trzecich lub podwykonawców – dokumenty potwierdzające możliwość dysponowania tymi zasobami na potrzeby realizacji zamówienia, w szczególności zobowiązanie podmiotu trzeciego do oddania do dyspozycji niezbędnych zasobów przez okres realizacji zamówienia lub inny równoważny dokument</w:t>
      </w:r>
      <w:r>
        <w:rPr>
          <w:rFonts w:cstheme="minorHAnsi"/>
        </w:rPr>
        <w:t>.</w:t>
      </w:r>
    </w:p>
    <w:p w14:paraId="52371F94" w14:textId="77777777" w:rsidR="00324D85" w:rsidRPr="000B7148" w:rsidRDefault="00324D85" w:rsidP="00324D85">
      <w:pPr>
        <w:pStyle w:val="Akapitzlist"/>
        <w:widowControl w:val="0"/>
        <w:numPr>
          <w:ilvl w:val="0"/>
          <w:numId w:val="11"/>
        </w:numPr>
        <w:suppressAutoHyphens/>
        <w:rPr>
          <w:rFonts w:cstheme="minorHAnsi"/>
        </w:rPr>
      </w:pPr>
      <w:r w:rsidRPr="000B7148">
        <w:rPr>
          <w:rFonts w:cstheme="minorHAnsi"/>
        </w:rPr>
        <w:t xml:space="preserve">W przypadku polegania przez Wykonawcę na zasobach podmiotów trzecich lub podwykonawców – dokumenty potwierdzające spełnianie warunków udziału w postępowaniu w zakresie, w jakim Wykonawca powołuje się na zasoby tego podmiotu, w szczególności referencje, wykazy doświadczenia, potencjału technicznego lub personelu dotyczące tego podmiotu. </w:t>
      </w:r>
    </w:p>
    <w:p w14:paraId="27C36402" w14:textId="77777777" w:rsidR="00324D85" w:rsidRPr="000B7148" w:rsidRDefault="00324D85" w:rsidP="00324D85">
      <w:pPr>
        <w:pStyle w:val="Akapitzlist"/>
        <w:widowControl w:val="0"/>
        <w:numPr>
          <w:ilvl w:val="0"/>
          <w:numId w:val="11"/>
        </w:numPr>
        <w:suppressAutoHyphens/>
        <w:rPr>
          <w:rFonts w:cstheme="minorHAnsi"/>
        </w:rPr>
      </w:pPr>
      <w:r w:rsidRPr="000B7148">
        <w:rPr>
          <w:rFonts w:cstheme="minorHAnsi"/>
        </w:rPr>
        <w:t xml:space="preserve">Potwierdzenie wniesienia wadium. </w:t>
      </w:r>
    </w:p>
    <w:p w14:paraId="2316C26D" w14:textId="3B863A1F" w:rsidR="00324D85" w:rsidRPr="00380C72" w:rsidRDefault="00324D85" w:rsidP="00324D85">
      <w:pPr>
        <w:pStyle w:val="Akapitzlist"/>
        <w:numPr>
          <w:ilvl w:val="0"/>
          <w:numId w:val="11"/>
        </w:numPr>
        <w:rPr>
          <w:rFonts w:cstheme="minorHAnsi"/>
        </w:rPr>
      </w:pPr>
      <w:r w:rsidRPr="000B7148">
        <w:rPr>
          <w:rFonts w:cstheme="minorHAnsi"/>
        </w:rPr>
        <w:t>Protokół z odbytej wizji lokalnej podpisany przez Zamawiającego</w:t>
      </w:r>
      <w:r>
        <w:rPr>
          <w:rFonts w:cstheme="minorHAnsi"/>
        </w:rPr>
        <w:t>.</w:t>
      </w:r>
    </w:p>
    <w:p w14:paraId="1AC5CBF1" w14:textId="77777777" w:rsidR="00380C72" w:rsidRPr="00380C72" w:rsidRDefault="00380C72" w:rsidP="00380C72">
      <w:pPr>
        <w:pStyle w:val="Akapitzlist"/>
        <w:numPr>
          <w:ilvl w:val="0"/>
          <w:numId w:val="11"/>
        </w:numPr>
        <w:rPr>
          <w:rFonts w:cstheme="minorHAnsi"/>
        </w:rPr>
      </w:pPr>
      <w:r w:rsidRPr="00380C72">
        <w:rPr>
          <w:rFonts w:cstheme="minorHAnsi"/>
        </w:rPr>
        <w:t>Pełnomocnictwo (jeśli dotyczy).</w:t>
      </w:r>
    </w:p>
    <w:p w14:paraId="2FE99E84" w14:textId="0EC1A37F" w:rsidR="00AA0DE3" w:rsidRPr="00F94FB8" w:rsidRDefault="00380C72" w:rsidP="00380C72">
      <w:pPr>
        <w:pStyle w:val="Akapitzlist"/>
        <w:numPr>
          <w:ilvl w:val="0"/>
          <w:numId w:val="11"/>
        </w:numPr>
        <w:rPr>
          <w:rFonts w:cstheme="minorHAnsi"/>
        </w:rPr>
      </w:pPr>
      <w:r w:rsidRPr="00380C72">
        <w:rPr>
          <w:rFonts w:cstheme="minorHAnsi"/>
        </w:rPr>
        <w:t>Inne dokumenty: ..........................................</w:t>
      </w:r>
      <w:r w:rsidR="00D60C60" w:rsidRPr="00F94FB8">
        <w:rPr>
          <w:rFonts w:cstheme="minorHAnsi"/>
        </w:rPr>
        <w:t>.</w:t>
      </w:r>
    </w:p>
    <w:p w14:paraId="43764B7C" w14:textId="4878370B" w:rsidR="001F7579" w:rsidRDefault="001F7579" w:rsidP="00AA0DE3">
      <w:pPr>
        <w:contextualSpacing/>
        <w:rPr>
          <w:rFonts w:cstheme="minorHAnsi"/>
        </w:rPr>
      </w:pPr>
    </w:p>
    <w:p w14:paraId="423215C0" w14:textId="77777777" w:rsidR="008133D1" w:rsidRPr="00F94FB8" w:rsidRDefault="008133D1" w:rsidP="00AA0DE3">
      <w:pPr>
        <w:contextualSpacing/>
        <w:rPr>
          <w:rFonts w:cstheme="minorHAnsi"/>
        </w:rPr>
      </w:pPr>
    </w:p>
    <w:p w14:paraId="46E47614" w14:textId="77777777" w:rsidR="00C95251" w:rsidRPr="00F94FB8" w:rsidRDefault="00C95251" w:rsidP="00AA0DE3">
      <w:pPr>
        <w:contextualSpacing/>
        <w:rPr>
          <w:rFonts w:cstheme="minorHAnsi"/>
        </w:rPr>
      </w:pPr>
    </w:p>
    <w:p w14:paraId="10D7744E" w14:textId="383424D8" w:rsidR="00AA0DE3" w:rsidRPr="00F94FB8" w:rsidRDefault="00AA0DE3" w:rsidP="00AA0DE3">
      <w:pPr>
        <w:contextualSpacing/>
        <w:rPr>
          <w:rFonts w:cstheme="minorHAnsi"/>
        </w:rPr>
      </w:pPr>
      <w:r w:rsidRPr="00F94FB8">
        <w:rPr>
          <w:rFonts w:cstheme="minorHAnsi"/>
        </w:rPr>
        <w:t>…………………………………………………………………………………….</w:t>
      </w:r>
    </w:p>
    <w:p w14:paraId="3BD0EFAD" w14:textId="1B264F46" w:rsidR="00AA0DE3" w:rsidRPr="00F94FB8" w:rsidRDefault="00AA0DE3" w:rsidP="00AA0DE3">
      <w:pPr>
        <w:rPr>
          <w:rFonts w:cstheme="minorHAnsi"/>
        </w:rPr>
      </w:pPr>
      <w:r w:rsidRPr="00F94FB8">
        <w:rPr>
          <w:rFonts w:cstheme="minorHAnsi"/>
        </w:rPr>
        <w:t>Imię i Nazwisko osoby upoważnionej do złożenia oferty</w:t>
      </w:r>
      <w:r w:rsidR="009014F7" w:rsidRPr="00F94FB8">
        <w:rPr>
          <w:rStyle w:val="Odwoanieprzypisudolnego"/>
          <w:rFonts w:cstheme="minorHAnsi"/>
          <w:color w:val="FF0000"/>
        </w:rPr>
        <w:footnoteReference w:id="1"/>
      </w:r>
    </w:p>
    <w:p w14:paraId="5987A36D" w14:textId="77777777" w:rsidR="00AA0DE3" w:rsidRDefault="00AA0DE3" w:rsidP="00AA0DE3">
      <w:pPr>
        <w:rPr>
          <w:rFonts w:cstheme="minorHAnsi"/>
        </w:rPr>
      </w:pPr>
    </w:p>
    <w:p w14:paraId="41EF7236" w14:textId="77777777" w:rsidR="008133D1" w:rsidRPr="00F94FB8" w:rsidRDefault="008133D1" w:rsidP="00AA0DE3">
      <w:pPr>
        <w:rPr>
          <w:rFonts w:cstheme="minorHAnsi"/>
        </w:rPr>
      </w:pPr>
    </w:p>
    <w:p w14:paraId="439575CC" w14:textId="77777777" w:rsidR="00AA0DE3" w:rsidRPr="00F94FB8" w:rsidRDefault="00AA0DE3" w:rsidP="00AA0DE3">
      <w:pPr>
        <w:contextualSpacing/>
        <w:rPr>
          <w:rFonts w:cstheme="minorHAnsi"/>
        </w:rPr>
      </w:pPr>
      <w:r w:rsidRPr="00F94FB8">
        <w:rPr>
          <w:rFonts w:cstheme="minorHAnsi"/>
        </w:rPr>
        <w:t>…………………………………………………………………………………….</w:t>
      </w:r>
    </w:p>
    <w:p w14:paraId="71D20DC1" w14:textId="418B3D7B" w:rsidR="000332A0" w:rsidRPr="00F94FB8" w:rsidRDefault="00AA0DE3" w:rsidP="001C163B">
      <w:pPr>
        <w:rPr>
          <w:rFonts w:cstheme="minorHAnsi"/>
        </w:rPr>
      </w:pPr>
      <w:r w:rsidRPr="00F94FB8">
        <w:rPr>
          <w:rFonts w:cstheme="minorHAnsi"/>
        </w:rPr>
        <w:t>Data i podpi</w:t>
      </w:r>
      <w:r w:rsidR="001C163B" w:rsidRPr="00F94FB8">
        <w:rPr>
          <w:rFonts w:cstheme="minorHAnsi"/>
        </w:rPr>
        <w:t>s</w:t>
      </w:r>
    </w:p>
    <w:sectPr w:rsidR="000332A0" w:rsidRPr="00F94FB8" w:rsidSect="00252B56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70269" w14:textId="77777777" w:rsidR="00EC2AD9" w:rsidRDefault="00EC2AD9">
      <w:r>
        <w:separator/>
      </w:r>
    </w:p>
  </w:endnote>
  <w:endnote w:type="continuationSeparator" w:id="0">
    <w:p w14:paraId="763C02D7" w14:textId="77777777" w:rsidR="00EC2AD9" w:rsidRDefault="00EC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30DFF" w14:textId="77777777" w:rsidR="00EC2AD9" w:rsidRDefault="00EC2AD9">
      <w:r>
        <w:separator/>
      </w:r>
    </w:p>
  </w:footnote>
  <w:footnote w:type="continuationSeparator" w:id="0">
    <w:p w14:paraId="211732D2" w14:textId="77777777" w:rsidR="00EC2AD9" w:rsidRDefault="00EC2AD9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rPr>
        <w:rFonts w:ascii="Verdana" w:hAnsi="Verdana"/>
        <w:sz w:val="16"/>
        <w:szCs w:val="20"/>
        <w:lang w:val="pl-PL"/>
      </w:rPr>
    </w:pPr>
  </w:p>
  <w:p w14:paraId="71998735" w14:textId="685F381A" w:rsidR="002614C4" w:rsidRPr="001F7579" w:rsidRDefault="00F94FB8" w:rsidP="001F7579">
    <w:pPr>
      <w:pStyle w:val="Nagwek"/>
      <w:ind w:left="-709" w:right="-567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7F82945" wp14:editId="7653FE2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572746499" name="Obraz 5727464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A43AFE"/>
    <w:multiLevelType w:val="hybridMultilevel"/>
    <w:tmpl w:val="E5BE609E"/>
    <w:lvl w:ilvl="0" w:tplc="7160D4B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8CD3751"/>
    <w:multiLevelType w:val="hybridMultilevel"/>
    <w:tmpl w:val="C6765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673B1"/>
    <w:multiLevelType w:val="hybridMultilevel"/>
    <w:tmpl w:val="44D62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2799C"/>
    <w:multiLevelType w:val="multilevel"/>
    <w:tmpl w:val="46348F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6D02253E"/>
    <w:multiLevelType w:val="hybridMultilevel"/>
    <w:tmpl w:val="CE006F02"/>
    <w:lvl w:ilvl="0" w:tplc="1FF09D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</w:rPr>
    </w:lvl>
    <w:lvl w:ilvl="1" w:tplc="CD6E6E74">
      <w:numFmt w:val="bullet"/>
      <w:lvlText w:val="-"/>
      <w:lvlJc w:val="left"/>
      <w:pPr>
        <w:ind w:left="1440" w:hanging="360"/>
      </w:pPr>
      <w:rPr>
        <w:rFonts w:ascii="Times" w:eastAsiaTheme="minorHAnsi" w:hAnsi="Times" w:cs="Time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028C5"/>
    <w:multiLevelType w:val="multilevel"/>
    <w:tmpl w:val="3FA4016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8"/>
  </w:num>
  <w:num w:numId="8" w16cid:durableId="1320039219">
    <w:abstractNumId w:val="10"/>
  </w:num>
  <w:num w:numId="9" w16cid:durableId="908004946">
    <w:abstractNumId w:val="13"/>
  </w:num>
  <w:num w:numId="10" w16cid:durableId="194855862">
    <w:abstractNumId w:val="14"/>
  </w:num>
  <w:num w:numId="11" w16cid:durableId="876040110">
    <w:abstractNumId w:val="11"/>
  </w:num>
  <w:num w:numId="12" w16cid:durableId="678118090">
    <w:abstractNumId w:val="15"/>
  </w:num>
  <w:num w:numId="13" w16cid:durableId="1912737830">
    <w:abstractNumId w:val="23"/>
  </w:num>
  <w:num w:numId="14" w16cid:durableId="594826095">
    <w:abstractNumId w:val="12"/>
  </w:num>
  <w:num w:numId="15" w16cid:durableId="348990134">
    <w:abstractNumId w:val="24"/>
  </w:num>
  <w:num w:numId="16" w16cid:durableId="702440069">
    <w:abstractNumId w:val="7"/>
  </w:num>
  <w:num w:numId="17" w16cid:durableId="627858033">
    <w:abstractNumId w:val="17"/>
  </w:num>
  <w:num w:numId="18" w16cid:durableId="1798450795">
    <w:abstractNumId w:val="8"/>
  </w:num>
  <w:num w:numId="19" w16cid:durableId="540946481">
    <w:abstractNumId w:val="16"/>
  </w:num>
  <w:num w:numId="20" w16cid:durableId="926695998">
    <w:abstractNumId w:val="21"/>
  </w:num>
  <w:num w:numId="21" w16cid:durableId="766658159">
    <w:abstractNumId w:val="19"/>
  </w:num>
  <w:num w:numId="22" w16cid:durableId="1541161175">
    <w:abstractNumId w:val="6"/>
  </w:num>
  <w:num w:numId="23" w16cid:durableId="522323121">
    <w:abstractNumId w:val="9"/>
  </w:num>
  <w:num w:numId="24" w16cid:durableId="878397425">
    <w:abstractNumId w:val="20"/>
  </w:num>
  <w:num w:numId="25" w16cid:durableId="3231224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52D"/>
    <w:rsid w:val="00060422"/>
    <w:rsid w:val="00067822"/>
    <w:rsid w:val="00077B90"/>
    <w:rsid w:val="000945ED"/>
    <w:rsid w:val="000A14FE"/>
    <w:rsid w:val="000A489A"/>
    <w:rsid w:val="000A584E"/>
    <w:rsid w:val="000B1451"/>
    <w:rsid w:val="000B5A38"/>
    <w:rsid w:val="000C02F0"/>
    <w:rsid w:val="000D0993"/>
    <w:rsid w:val="000D547F"/>
    <w:rsid w:val="000F232B"/>
    <w:rsid w:val="000F2D6C"/>
    <w:rsid w:val="000F5204"/>
    <w:rsid w:val="000F5B57"/>
    <w:rsid w:val="001005EB"/>
    <w:rsid w:val="00110A06"/>
    <w:rsid w:val="001147B8"/>
    <w:rsid w:val="00120043"/>
    <w:rsid w:val="0012631F"/>
    <w:rsid w:val="00146ACB"/>
    <w:rsid w:val="00150DA1"/>
    <w:rsid w:val="001523E8"/>
    <w:rsid w:val="001578A1"/>
    <w:rsid w:val="0017235D"/>
    <w:rsid w:val="0019280F"/>
    <w:rsid w:val="00193192"/>
    <w:rsid w:val="001B4BF4"/>
    <w:rsid w:val="001B6277"/>
    <w:rsid w:val="001C0733"/>
    <w:rsid w:val="001C163B"/>
    <w:rsid w:val="001C21FC"/>
    <w:rsid w:val="001C6613"/>
    <w:rsid w:val="001D05A4"/>
    <w:rsid w:val="001D74FC"/>
    <w:rsid w:val="001E4E1A"/>
    <w:rsid w:val="001F517F"/>
    <w:rsid w:val="001F7579"/>
    <w:rsid w:val="00206A02"/>
    <w:rsid w:val="0021415B"/>
    <w:rsid w:val="002163EB"/>
    <w:rsid w:val="00216938"/>
    <w:rsid w:val="002328A7"/>
    <w:rsid w:val="00240387"/>
    <w:rsid w:val="00242A6E"/>
    <w:rsid w:val="00243F61"/>
    <w:rsid w:val="00245A96"/>
    <w:rsid w:val="00252B56"/>
    <w:rsid w:val="00252B64"/>
    <w:rsid w:val="002546D3"/>
    <w:rsid w:val="00256811"/>
    <w:rsid w:val="00260838"/>
    <w:rsid w:val="002614C4"/>
    <w:rsid w:val="002667BD"/>
    <w:rsid w:val="00266E19"/>
    <w:rsid w:val="002707A7"/>
    <w:rsid w:val="00272817"/>
    <w:rsid w:val="00272DBC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79D6"/>
    <w:rsid w:val="00313640"/>
    <w:rsid w:val="0031485C"/>
    <w:rsid w:val="00322AA9"/>
    <w:rsid w:val="00324D85"/>
    <w:rsid w:val="003364DE"/>
    <w:rsid w:val="00344DF2"/>
    <w:rsid w:val="00346275"/>
    <w:rsid w:val="00365914"/>
    <w:rsid w:val="00372F87"/>
    <w:rsid w:val="003749C7"/>
    <w:rsid w:val="00380C72"/>
    <w:rsid w:val="00381EAF"/>
    <w:rsid w:val="00397593"/>
    <w:rsid w:val="003A405C"/>
    <w:rsid w:val="003A7E17"/>
    <w:rsid w:val="003B7B7C"/>
    <w:rsid w:val="003C18D8"/>
    <w:rsid w:val="003C2B30"/>
    <w:rsid w:val="003D0DF4"/>
    <w:rsid w:val="003D2702"/>
    <w:rsid w:val="003F5A2B"/>
    <w:rsid w:val="003F6CF7"/>
    <w:rsid w:val="004029B8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637CE"/>
    <w:rsid w:val="00473B82"/>
    <w:rsid w:val="0049497B"/>
    <w:rsid w:val="004C6E17"/>
    <w:rsid w:val="004D3143"/>
    <w:rsid w:val="004E337D"/>
    <w:rsid w:val="004E49C9"/>
    <w:rsid w:val="004F4F3B"/>
    <w:rsid w:val="004F784C"/>
    <w:rsid w:val="00504308"/>
    <w:rsid w:val="00505E93"/>
    <w:rsid w:val="00511BE1"/>
    <w:rsid w:val="00513F2D"/>
    <w:rsid w:val="00517E13"/>
    <w:rsid w:val="0052334B"/>
    <w:rsid w:val="005301AB"/>
    <w:rsid w:val="0054535A"/>
    <w:rsid w:val="00555028"/>
    <w:rsid w:val="00582A62"/>
    <w:rsid w:val="00584E21"/>
    <w:rsid w:val="00586C23"/>
    <w:rsid w:val="00595EE8"/>
    <w:rsid w:val="00596897"/>
    <w:rsid w:val="005A2A96"/>
    <w:rsid w:val="005A3AC0"/>
    <w:rsid w:val="005A4B2D"/>
    <w:rsid w:val="005B4D76"/>
    <w:rsid w:val="005D193B"/>
    <w:rsid w:val="005E0618"/>
    <w:rsid w:val="005E5025"/>
    <w:rsid w:val="00605F37"/>
    <w:rsid w:val="0061532C"/>
    <w:rsid w:val="006248F5"/>
    <w:rsid w:val="0063552B"/>
    <w:rsid w:val="00650BC5"/>
    <w:rsid w:val="00696A50"/>
    <w:rsid w:val="006B6F66"/>
    <w:rsid w:val="006D0547"/>
    <w:rsid w:val="006E520D"/>
    <w:rsid w:val="006E6C95"/>
    <w:rsid w:val="006E7797"/>
    <w:rsid w:val="006F4262"/>
    <w:rsid w:val="00704E29"/>
    <w:rsid w:val="00710ED5"/>
    <w:rsid w:val="00712BC5"/>
    <w:rsid w:val="00717F78"/>
    <w:rsid w:val="00730FD4"/>
    <w:rsid w:val="00733FA5"/>
    <w:rsid w:val="007430E8"/>
    <w:rsid w:val="00743733"/>
    <w:rsid w:val="007478EB"/>
    <w:rsid w:val="00751C85"/>
    <w:rsid w:val="00760D93"/>
    <w:rsid w:val="0076129C"/>
    <w:rsid w:val="00774E00"/>
    <w:rsid w:val="00775582"/>
    <w:rsid w:val="007775E9"/>
    <w:rsid w:val="0078284D"/>
    <w:rsid w:val="00786A4B"/>
    <w:rsid w:val="00795329"/>
    <w:rsid w:val="007B1C15"/>
    <w:rsid w:val="007B614F"/>
    <w:rsid w:val="007C66B0"/>
    <w:rsid w:val="007D16FF"/>
    <w:rsid w:val="007E171E"/>
    <w:rsid w:val="007F4B8E"/>
    <w:rsid w:val="00803DF6"/>
    <w:rsid w:val="00811E34"/>
    <w:rsid w:val="00812DE4"/>
    <w:rsid w:val="008133D1"/>
    <w:rsid w:val="008214F5"/>
    <w:rsid w:val="00833713"/>
    <w:rsid w:val="008346D4"/>
    <w:rsid w:val="008456E5"/>
    <w:rsid w:val="00845F49"/>
    <w:rsid w:val="008556F2"/>
    <w:rsid w:val="00867B89"/>
    <w:rsid w:val="00875B68"/>
    <w:rsid w:val="00880E69"/>
    <w:rsid w:val="008938EC"/>
    <w:rsid w:val="00894C80"/>
    <w:rsid w:val="008A7940"/>
    <w:rsid w:val="008B4596"/>
    <w:rsid w:val="008C4E8E"/>
    <w:rsid w:val="008D3003"/>
    <w:rsid w:val="008D7D70"/>
    <w:rsid w:val="008F6C6F"/>
    <w:rsid w:val="009014F7"/>
    <w:rsid w:val="00903F1F"/>
    <w:rsid w:val="00905B00"/>
    <w:rsid w:val="009154A6"/>
    <w:rsid w:val="00922F83"/>
    <w:rsid w:val="00923B54"/>
    <w:rsid w:val="00930407"/>
    <w:rsid w:val="009434EA"/>
    <w:rsid w:val="00944E33"/>
    <w:rsid w:val="00946F56"/>
    <w:rsid w:val="0098524D"/>
    <w:rsid w:val="00985F3A"/>
    <w:rsid w:val="0098618A"/>
    <w:rsid w:val="009864A3"/>
    <w:rsid w:val="00992CD5"/>
    <w:rsid w:val="009A6F07"/>
    <w:rsid w:val="009B73F5"/>
    <w:rsid w:val="009C399E"/>
    <w:rsid w:val="009C45D1"/>
    <w:rsid w:val="009C70D7"/>
    <w:rsid w:val="009D33C8"/>
    <w:rsid w:val="009D3DCB"/>
    <w:rsid w:val="009E3953"/>
    <w:rsid w:val="009E6672"/>
    <w:rsid w:val="009F365E"/>
    <w:rsid w:val="009F442F"/>
    <w:rsid w:val="009F4949"/>
    <w:rsid w:val="009F7EDC"/>
    <w:rsid w:val="00A21ADB"/>
    <w:rsid w:val="00A2377A"/>
    <w:rsid w:val="00A431A8"/>
    <w:rsid w:val="00A44C4E"/>
    <w:rsid w:val="00A5499A"/>
    <w:rsid w:val="00A716B7"/>
    <w:rsid w:val="00A72CDC"/>
    <w:rsid w:val="00A74BF7"/>
    <w:rsid w:val="00A77F46"/>
    <w:rsid w:val="00A87655"/>
    <w:rsid w:val="00AA0DE3"/>
    <w:rsid w:val="00AD2C34"/>
    <w:rsid w:val="00AD75EB"/>
    <w:rsid w:val="00AF1AE4"/>
    <w:rsid w:val="00AF1C36"/>
    <w:rsid w:val="00AF514F"/>
    <w:rsid w:val="00AF7AEB"/>
    <w:rsid w:val="00B05A06"/>
    <w:rsid w:val="00B0666B"/>
    <w:rsid w:val="00B12ACF"/>
    <w:rsid w:val="00B1351D"/>
    <w:rsid w:val="00B2651C"/>
    <w:rsid w:val="00B305D0"/>
    <w:rsid w:val="00B42EE4"/>
    <w:rsid w:val="00B504B4"/>
    <w:rsid w:val="00B80B58"/>
    <w:rsid w:val="00B863EE"/>
    <w:rsid w:val="00BA4622"/>
    <w:rsid w:val="00BA73A4"/>
    <w:rsid w:val="00BB1938"/>
    <w:rsid w:val="00BC140E"/>
    <w:rsid w:val="00BC1EDA"/>
    <w:rsid w:val="00BC27AE"/>
    <w:rsid w:val="00BD3147"/>
    <w:rsid w:val="00BF22D4"/>
    <w:rsid w:val="00BF460D"/>
    <w:rsid w:val="00C01399"/>
    <w:rsid w:val="00C22F16"/>
    <w:rsid w:val="00C26856"/>
    <w:rsid w:val="00C4130A"/>
    <w:rsid w:val="00C42B0C"/>
    <w:rsid w:val="00C440E1"/>
    <w:rsid w:val="00C60ACB"/>
    <w:rsid w:val="00C646C2"/>
    <w:rsid w:val="00C664DA"/>
    <w:rsid w:val="00C82672"/>
    <w:rsid w:val="00C875BD"/>
    <w:rsid w:val="00C94659"/>
    <w:rsid w:val="00C95251"/>
    <w:rsid w:val="00C95F2B"/>
    <w:rsid w:val="00CA0D85"/>
    <w:rsid w:val="00CB14AF"/>
    <w:rsid w:val="00CC4BFB"/>
    <w:rsid w:val="00CC7B9B"/>
    <w:rsid w:val="00CD7A05"/>
    <w:rsid w:val="00CE7006"/>
    <w:rsid w:val="00CF0900"/>
    <w:rsid w:val="00CF7252"/>
    <w:rsid w:val="00D0748C"/>
    <w:rsid w:val="00D12D39"/>
    <w:rsid w:val="00D22F20"/>
    <w:rsid w:val="00D23450"/>
    <w:rsid w:val="00D23A0D"/>
    <w:rsid w:val="00D31446"/>
    <w:rsid w:val="00D348EE"/>
    <w:rsid w:val="00D36F2A"/>
    <w:rsid w:val="00D42E48"/>
    <w:rsid w:val="00D509D7"/>
    <w:rsid w:val="00D5335D"/>
    <w:rsid w:val="00D55BD0"/>
    <w:rsid w:val="00D60C60"/>
    <w:rsid w:val="00D825FC"/>
    <w:rsid w:val="00D826CB"/>
    <w:rsid w:val="00D903B7"/>
    <w:rsid w:val="00DA0223"/>
    <w:rsid w:val="00DD0869"/>
    <w:rsid w:val="00DD2358"/>
    <w:rsid w:val="00DD519F"/>
    <w:rsid w:val="00DF238F"/>
    <w:rsid w:val="00E00C70"/>
    <w:rsid w:val="00E06414"/>
    <w:rsid w:val="00E14BE6"/>
    <w:rsid w:val="00E237B0"/>
    <w:rsid w:val="00E37182"/>
    <w:rsid w:val="00E4590F"/>
    <w:rsid w:val="00E47988"/>
    <w:rsid w:val="00E50295"/>
    <w:rsid w:val="00E64779"/>
    <w:rsid w:val="00E82CCE"/>
    <w:rsid w:val="00E966A3"/>
    <w:rsid w:val="00EA5F03"/>
    <w:rsid w:val="00EB69E6"/>
    <w:rsid w:val="00EC2AD9"/>
    <w:rsid w:val="00ED1D6A"/>
    <w:rsid w:val="00ED2698"/>
    <w:rsid w:val="00F1342E"/>
    <w:rsid w:val="00F255DA"/>
    <w:rsid w:val="00F34EFD"/>
    <w:rsid w:val="00F45612"/>
    <w:rsid w:val="00F5161E"/>
    <w:rsid w:val="00F56707"/>
    <w:rsid w:val="00F57527"/>
    <w:rsid w:val="00F63077"/>
    <w:rsid w:val="00F87673"/>
    <w:rsid w:val="00F94E70"/>
    <w:rsid w:val="00F94FB8"/>
    <w:rsid w:val="00F95595"/>
    <w:rsid w:val="00F966BE"/>
    <w:rsid w:val="00F96CFE"/>
    <w:rsid w:val="00FA078A"/>
    <w:rsid w:val="00FC23D7"/>
    <w:rsid w:val="00FC40A3"/>
    <w:rsid w:val="00FC709A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FB8"/>
  </w:style>
  <w:style w:type="paragraph" w:styleId="Nagwek1">
    <w:name w:val="heading 1"/>
    <w:basedOn w:val="Normalny"/>
    <w:next w:val="Normalny"/>
    <w:link w:val="Nagwek1Znak"/>
    <w:uiPriority w:val="9"/>
    <w:qFormat/>
    <w:rsid w:val="00F94FB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94FB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94FB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94FB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94FB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94FB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FB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FB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94FB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F94FB8"/>
    <w:rPr>
      <w:b/>
      <w:bCs/>
      <w:color w:val="auto"/>
    </w:rPr>
  </w:style>
  <w:style w:type="character" w:customStyle="1" w:styleId="Nagwek2Znak">
    <w:name w:val="Nagłówek 2 Znak"/>
    <w:basedOn w:val="Domylnaczcionkaakapitu"/>
    <w:link w:val="Nagwek2"/>
    <w:uiPriority w:val="9"/>
    <w:rsid w:val="00F94FB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rsid w:val="00F94FB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gwek5Znak">
    <w:name w:val="Nagłówek 5 Znak"/>
    <w:basedOn w:val="Domylnaczcionkaakapitu"/>
    <w:link w:val="Nagwek5"/>
    <w:uiPriority w:val="9"/>
    <w:rsid w:val="00F94FB8"/>
    <w:rPr>
      <w:rFonts w:asciiTheme="majorHAnsi" w:eastAsiaTheme="majorEastAsia" w:hAnsiTheme="majorHAnsi" w:cstheme="majorBidi"/>
      <w:b/>
      <w:bCs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F94FB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F94FB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94FB8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F94FB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F94FB8"/>
    <w:rPr>
      <w:b/>
      <w:bCs/>
      <w:sz w:val="18"/>
      <w:szCs w:val="18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20"/>
      <w:contextualSpacing/>
    </w:pPr>
  </w:style>
  <w:style w:type="paragraph" w:styleId="NormalnyWeb">
    <w:name w:val="Normal (Web)"/>
    <w:basedOn w:val="Normalny"/>
    <w:uiPriority w:val="99"/>
    <w:pPr>
      <w:spacing w:before="280" w:after="280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table" w:styleId="Tabela-Siatka">
    <w:name w:val="Table Grid"/>
    <w:basedOn w:val="Standardowy"/>
    <w:uiPriority w:val="39"/>
    <w:rsid w:val="00505E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F94FB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FB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FB8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F94FB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1">
    <w:name w:val="Tytuł Znak1"/>
    <w:basedOn w:val="Domylnaczcionkaakapitu"/>
    <w:uiPriority w:val="10"/>
    <w:rsid w:val="00F94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FB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94FB8"/>
    <w:rPr>
      <w:rFonts w:asciiTheme="majorHAnsi" w:eastAsiaTheme="majorEastAsia" w:hAnsiTheme="majorHAnsi" w:cstheme="majorBidi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94FB8"/>
    <w:rPr>
      <w:i/>
      <w:iCs/>
      <w:color w:val="auto"/>
    </w:rPr>
  </w:style>
  <w:style w:type="paragraph" w:styleId="Bezodstpw">
    <w:name w:val="No Spacing"/>
    <w:uiPriority w:val="1"/>
    <w:qFormat/>
    <w:rsid w:val="00F94FB8"/>
  </w:style>
  <w:style w:type="paragraph" w:styleId="Cytat">
    <w:name w:val="Quote"/>
    <w:basedOn w:val="Normalny"/>
    <w:next w:val="Normalny"/>
    <w:link w:val="CytatZnak"/>
    <w:uiPriority w:val="29"/>
    <w:qFormat/>
    <w:rsid w:val="00F94FB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F94FB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FB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FB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F94FB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F94FB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F94FB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F94FB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F94FB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94FB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674</Words>
  <Characters>4841</Characters>
  <Application>Microsoft Office Word</Application>
  <DocSecurity>0</DocSecurity>
  <Lines>142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5451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67</cp:revision>
  <cp:lastPrinted>2016-12-19T11:00:00Z</cp:lastPrinted>
  <dcterms:created xsi:type="dcterms:W3CDTF">2020-04-23T11:11:00Z</dcterms:created>
  <dcterms:modified xsi:type="dcterms:W3CDTF">2026-05-15T09:18:00Z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